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6A3323E6" w:rsidR="002507AB" w:rsidRPr="0089020B" w:rsidRDefault="002507AB" w:rsidP="0089020B">
      <w:pPr>
        <w:spacing w:before="120" w:line="276" w:lineRule="auto"/>
        <w:ind w:left="360"/>
        <w:jc w:val="center"/>
        <w:outlineLvl w:val="0"/>
        <w:rPr>
          <w:rFonts w:asciiTheme="minorHAnsi" w:hAnsiTheme="minorHAnsi" w:cstheme="minorHAnsi"/>
          <w:b/>
          <w:i/>
          <w:color w:val="FF0000"/>
          <w:sz w:val="20"/>
        </w:rPr>
      </w:pPr>
      <w:r w:rsidRPr="0089020B">
        <w:rPr>
          <w:rFonts w:asciiTheme="minorHAnsi" w:hAnsiTheme="minorHAnsi" w:cstheme="minorHAnsi"/>
          <w:b/>
          <w:i/>
          <w:color w:val="FF0000"/>
          <w:sz w:val="20"/>
        </w:rPr>
        <w:t>„</w:t>
      </w:r>
      <w:r w:rsidR="00DE6C18" w:rsidRPr="00DE6C18">
        <w:rPr>
          <w:rFonts w:asciiTheme="minorHAnsi" w:hAnsiTheme="minorHAnsi" w:cstheme="minorHAnsi"/>
          <w:b/>
          <w:i/>
          <w:color w:val="FF0000"/>
          <w:sz w:val="20"/>
        </w:rPr>
        <w:t xml:space="preserve">Wykonanie dokumentacji projektowej  oraz wymianę istniejącej linii napowietrznej </w:t>
      </w:r>
      <w:proofErr w:type="spellStart"/>
      <w:r w:rsidR="00DE6C18" w:rsidRPr="00DE6C18">
        <w:rPr>
          <w:rFonts w:asciiTheme="minorHAnsi" w:hAnsiTheme="minorHAnsi" w:cstheme="minorHAnsi"/>
          <w:b/>
          <w:i/>
          <w:color w:val="FF0000"/>
          <w:sz w:val="20"/>
        </w:rPr>
        <w:t>nn</w:t>
      </w:r>
      <w:proofErr w:type="spellEnd"/>
      <w:r w:rsidR="00DE6C18" w:rsidRPr="00DE6C18">
        <w:rPr>
          <w:rFonts w:asciiTheme="minorHAnsi" w:hAnsiTheme="minorHAnsi" w:cstheme="minorHAnsi"/>
          <w:b/>
          <w:i/>
          <w:color w:val="FF0000"/>
          <w:sz w:val="20"/>
        </w:rPr>
        <w:t xml:space="preserve"> wraz z przyłączami  na terenie Rejonu Energetycznego  Bełchatów </w:t>
      </w:r>
      <w:proofErr w:type="spellStart"/>
      <w:r w:rsidR="00DE6C18" w:rsidRPr="00DE6C18">
        <w:rPr>
          <w:rFonts w:asciiTheme="minorHAnsi" w:hAnsiTheme="minorHAnsi" w:cstheme="minorHAnsi"/>
          <w:b/>
          <w:i/>
          <w:color w:val="FF0000"/>
          <w:sz w:val="20"/>
        </w:rPr>
        <w:t>pn</w:t>
      </w:r>
      <w:proofErr w:type="spellEnd"/>
      <w:r w:rsidR="00DE6C18" w:rsidRPr="00DE6C18">
        <w:rPr>
          <w:rFonts w:asciiTheme="minorHAnsi" w:hAnsiTheme="minorHAnsi" w:cstheme="minorHAnsi"/>
          <w:b/>
          <w:i/>
          <w:color w:val="FF0000"/>
          <w:sz w:val="20"/>
        </w:rPr>
        <w:t xml:space="preserve">: Przebudowa linii </w:t>
      </w:r>
      <w:proofErr w:type="spellStart"/>
      <w:r w:rsidR="00DE6C18" w:rsidRPr="00DE6C18">
        <w:rPr>
          <w:rFonts w:asciiTheme="minorHAnsi" w:hAnsiTheme="minorHAnsi" w:cstheme="minorHAnsi"/>
          <w:b/>
          <w:i/>
          <w:color w:val="FF0000"/>
          <w:sz w:val="20"/>
        </w:rPr>
        <w:t>nN</w:t>
      </w:r>
      <w:proofErr w:type="spellEnd"/>
      <w:r w:rsidR="00DE6C18" w:rsidRPr="00DE6C18">
        <w:rPr>
          <w:rFonts w:asciiTheme="minorHAnsi" w:hAnsiTheme="minorHAnsi" w:cstheme="minorHAnsi"/>
          <w:b/>
          <w:i/>
          <w:color w:val="FF0000"/>
          <w:sz w:val="20"/>
        </w:rPr>
        <w:t xml:space="preserve"> w obrębie stacji Izydorów nr 7-0571 gm. Widawa</w:t>
      </w:r>
      <w:r w:rsidRPr="0089020B">
        <w:rPr>
          <w:rFonts w:asciiTheme="minorHAnsi" w:hAnsiTheme="minorHAnsi" w:cstheme="minorHAnsi"/>
          <w:b/>
          <w:i/>
          <w:color w:val="FF0000"/>
          <w:sz w:val="20"/>
        </w:rPr>
        <w:t>”</w:t>
      </w:r>
      <w:r w:rsidR="00F9528B">
        <w:rPr>
          <w:rFonts w:asciiTheme="minorHAnsi" w:hAnsiTheme="minorHAnsi" w:cstheme="minorHAnsi"/>
          <w:b/>
          <w:i/>
          <w:color w:val="FF0000"/>
          <w:sz w:val="20"/>
        </w:rPr>
        <w:t xml:space="preserve"> </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1F5B9B5"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510AF6">
        <w:rPr>
          <w:rFonts w:ascii="Verdana" w:hAnsi="Verdana" w:cstheme="minorHAnsi"/>
          <w:b/>
          <w:bCs/>
          <w:color w:val="FF0000"/>
          <w:sz w:val="18"/>
          <w:szCs w:val="18"/>
        </w:rPr>
        <w:t>RE Bełchatów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682C5B0C" w14:textId="2F56DAC7" w:rsidR="00B0738E" w:rsidRPr="00B0738E" w:rsidRDefault="00B0738E" w:rsidP="00A473BE">
      <w:pPr>
        <w:spacing w:before="120" w:line="276" w:lineRule="auto"/>
        <w:outlineLvl w:val="0"/>
        <w:rPr>
          <w:rFonts w:asciiTheme="minorHAnsi" w:hAnsiTheme="minorHAnsi" w:cstheme="minorHAnsi"/>
          <w:b/>
          <w:szCs w:val="22"/>
        </w:rPr>
      </w:pPr>
      <w:r w:rsidRPr="00B0738E">
        <w:rPr>
          <w:rFonts w:asciiTheme="minorHAnsi" w:hAnsiTheme="minorHAnsi" w:cstheme="minorHAnsi"/>
          <w:b/>
          <w:color w:val="FF0000"/>
          <w:szCs w:val="22"/>
        </w:rPr>
        <w:t xml:space="preserve"> </w:t>
      </w:r>
      <w:r w:rsidR="00915B90">
        <w:rPr>
          <w:rFonts w:asciiTheme="minorHAnsi" w:hAnsiTheme="minorHAnsi" w:cstheme="minorHAnsi"/>
          <w:b/>
          <w:color w:val="FF0000"/>
          <w:szCs w:val="22"/>
        </w:rPr>
        <w:t>04</w:t>
      </w:r>
      <w:r w:rsidRPr="00B0738E">
        <w:rPr>
          <w:rFonts w:asciiTheme="minorHAnsi" w:hAnsiTheme="minorHAnsi" w:cstheme="minorHAnsi"/>
          <w:b/>
          <w:color w:val="FF0000"/>
          <w:szCs w:val="22"/>
        </w:rPr>
        <w:t>.1</w:t>
      </w:r>
      <w:r w:rsidR="00915B90">
        <w:rPr>
          <w:rFonts w:asciiTheme="minorHAnsi" w:hAnsiTheme="minorHAnsi" w:cstheme="minorHAnsi"/>
          <w:b/>
          <w:color w:val="FF0000"/>
          <w:szCs w:val="22"/>
        </w:rPr>
        <w:t>2</w:t>
      </w:r>
      <w:r w:rsidRPr="00B0738E">
        <w:rPr>
          <w:rFonts w:asciiTheme="minorHAnsi" w:hAnsiTheme="minorHAnsi" w:cstheme="minorHAnsi"/>
          <w:b/>
          <w:color w:val="FF0000"/>
          <w:szCs w:val="22"/>
        </w:rPr>
        <w:t xml:space="preserve">.2026r </w:t>
      </w:r>
      <w:r w:rsidRPr="00B0738E">
        <w:rPr>
          <w:rFonts w:asciiTheme="minorHAnsi" w:hAnsiTheme="minorHAnsi" w:cstheme="minorHAnsi"/>
          <w:b/>
          <w:szCs w:val="22"/>
        </w:rPr>
        <w:t>(prace projektowe oraz roboty budowlano-montażowe)</w:t>
      </w:r>
    </w:p>
    <w:p w14:paraId="21A86713" w14:textId="5653CEAB"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46F52AF0"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B0738E">
        <w:rPr>
          <w:rFonts w:ascii="Verdana" w:hAnsi="Verdana" w:cstheme="minorHAnsi"/>
          <w:b/>
          <w:bCs/>
          <w:i/>
          <w:iCs/>
          <w:color w:val="FF0000"/>
          <w:sz w:val="18"/>
          <w:szCs w:val="18"/>
        </w:rPr>
        <w:t>Bełchatów</w:t>
      </w:r>
      <w:r w:rsidR="0089020B" w:rsidRPr="0089020B">
        <w:rPr>
          <w:rFonts w:ascii="Verdana" w:hAnsi="Verdana" w:cstheme="minorHAnsi"/>
          <w:b/>
          <w:bCs/>
          <w:i/>
          <w:iCs/>
          <w:color w:val="FF0000"/>
          <w:sz w:val="18"/>
          <w:szCs w:val="18"/>
        </w:rPr>
        <w:t>,</w:t>
      </w:r>
      <w:r w:rsidR="00B0738E">
        <w:rPr>
          <w:rFonts w:ascii="Verdana" w:hAnsi="Verdana" w:cstheme="minorHAnsi"/>
          <w:b/>
          <w:bCs/>
          <w:i/>
          <w:iCs/>
          <w:color w:val="FF0000"/>
          <w:sz w:val="18"/>
          <w:szCs w:val="18"/>
        </w:rPr>
        <w:t xml:space="preserve"> </w:t>
      </w:r>
      <w:r w:rsidR="00DE6C18">
        <w:rPr>
          <w:rFonts w:ascii="Verdana" w:hAnsi="Verdana" w:cstheme="minorHAnsi"/>
          <w:b/>
          <w:bCs/>
          <w:i/>
          <w:iCs/>
          <w:color w:val="FF0000"/>
          <w:sz w:val="18"/>
          <w:szCs w:val="18"/>
        </w:rPr>
        <w:t>Izydorów</w:t>
      </w:r>
      <w:r w:rsidR="00B0738E">
        <w:rPr>
          <w:rFonts w:ascii="Verdana" w:hAnsi="Verdana" w:cstheme="minorHAnsi"/>
          <w:b/>
          <w:bCs/>
          <w:i/>
          <w:iCs/>
          <w:color w:val="FF0000"/>
          <w:sz w:val="18"/>
          <w:szCs w:val="18"/>
        </w:rPr>
        <w:t xml:space="preserve">, gm. </w:t>
      </w:r>
      <w:r w:rsidR="00DE6C18">
        <w:rPr>
          <w:rFonts w:ascii="Verdana" w:hAnsi="Verdana" w:cstheme="minorHAnsi"/>
          <w:b/>
          <w:bCs/>
          <w:i/>
          <w:iCs/>
          <w:color w:val="FF0000"/>
          <w:sz w:val="18"/>
          <w:szCs w:val="18"/>
        </w:rPr>
        <w:t>Widawa</w:t>
      </w:r>
      <w:r w:rsidR="00B0738E">
        <w:rPr>
          <w:rFonts w:ascii="Verdana" w:hAnsi="Verdana" w:cstheme="minorHAnsi"/>
          <w:b/>
          <w:bCs/>
          <w:i/>
          <w:iCs/>
          <w:color w:val="FF0000"/>
          <w:sz w:val="18"/>
          <w:szCs w:val="18"/>
        </w:rPr>
        <w:t>.</w:t>
      </w:r>
      <w:r w:rsidR="00F9528B">
        <w:rPr>
          <w:rFonts w:ascii="Verdana" w:hAnsi="Verdana" w:cstheme="minorHAnsi"/>
          <w:b/>
          <w:bCs/>
          <w:i/>
          <w:iCs/>
          <w:color w:val="FF0000"/>
          <w:sz w:val="18"/>
          <w:szCs w:val="18"/>
        </w:rPr>
        <w:t xml:space="preserve"> </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141470E5" w:rsidR="00511069" w:rsidRPr="009A770F" w:rsidRDefault="00511069" w:rsidP="009A770F">
      <w:pPr>
        <w:pStyle w:val="Akapitzlist"/>
        <w:numPr>
          <w:ilvl w:val="1"/>
          <w:numId w:val="2"/>
        </w:numPr>
        <w:spacing w:before="120" w:line="276" w:lineRule="auto"/>
        <w:ind w:left="360"/>
        <w:outlineLvl w:val="0"/>
        <w:rPr>
          <w:rFonts w:ascii="Verdana" w:hAnsi="Verdana" w:cstheme="minorHAnsi"/>
          <w:sz w:val="18"/>
          <w:szCs w:val="18"/>
        </w:rPr>
      </w:pPr>
      <w:r w:rsidRPr="009A770F">
        <w:rPr>
          <w:rFonts w:ascii="Verdana" w:hAnsi="Verdana" w:cstheme="minorHAnsi"/>
          <w:sz w:val="18"/>
          <w:szCs w:val="18"/>
        </w:rPr>
        <w:t>Dostawa Zamawiającego:</w:t>
      </w:r>
      <w:r w:rsidR="00175C02" w:rsidRPr="009A770F">
        <w:rPr>
          <w:rFonts w:ascii="Verdana" w:hAnsi="Verdana" w:cstheme="minorHAnsi"/>
          <w:sz w:val="18"/>
          <w:szCs w:val="18"/>
        </w:rPr>
        <w:t xml:space="preserve"> </w:t>
      </w:r>
      <w:r w:rsidR="009A770F" w:rsidRPr="009A770F">
        <w:rPr>
          <w:rFonts w:ascii="Verdana" w:hAnsi="Verdana" w:cstheme="minorHAnsi"/>
          <w:b/>
          <w:sz w:val="18"/>
          <w:szCs w:val="18"/>
          <w:lang w:val="x-none"/>
        </w:rPr>
        <w:t>Transformator 63kVA – szt. 1(bez osprzętu) stanowi dostawę zamawiającego. Odbiór z magazynu RE Bełchatów (Kurnos, 97-400   Bełchatów).</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3D7B4" w14:textId="77777777" w:rsidR="005C0C82" w:rsidRDefault="005C0C82" w:rsidP="004A302B">
      <w:pPr>
        <w:spacing w:line="240" w:lineRule="auto"/>
      </w:pPr>
      <w:r>
        <w:separator/>
      </w:r>
    </w:p>
  </w:endnote>
  <w:endnote w:type="continuationSeparator" w:id="0">
    <w:p w14:paraId="7EE1713F" w14:textId="77777777" w:rsidR="005C0C82" w:rsidRDefault="005C0C8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395BA" w14:textId="77777777" w:rsidR="005C0C82" w:rsidRDefault="005C0C82" w:rsidP="004A302B">
      <w:pPr>
        <w:spacing w:line="240" w:lineRule="auto"/>
      </w:pPr>
      <w:r>
        <w:separator/>
      </w:r>
    </w:p>
  </w:footnote>
  <w:footnote w:type="continuationSeparator" w:id="0">
    <w:p w14:paraId="4508F16C" w14:textId="77777777" w:rsidR="005C0C82" w:rsidRDefault="005C0C82"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6866FF2A"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2E6210">
            <w:rPr>
              <w:rFonts w:asciiTheme="majorHAnsi" w:hAnsiTheme="majorHAnsi"/>
              <w:color w:val="000000" w:themeColor="text1"/>
              <w:sz w:val="14"/>
              <w:szCs w:val="18"/>
            </w:rPr>
            <w:t>01135</w:t>
          </w:r>
          <w:r w:rsidRPr="00C13454">
            <w:rPr>
              <w:rFonts w:asciiTheme="majorHAnsi" w:hAnsiTheme="majorHAnsi"/>
              <w:color w:val="000000" w:themeColor="text1"/>
              <w:sz w:val="14"/>
              <w:szCs w:val="18"/>
            </w:rPr>
            <w:t>/202</w:t>
          </w:r>
          <w:r w:rsidR="002E6210">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1"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9"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7"/>
  </w:num>
  <w:num w:numId="2" w16cid:durableId="2039356439">
    <w:abstractNumId w:val="18"/>
  </w:num>
  <w:num w:numId="3" w16cid:durableId="1195002722">
    <w:abstractNumId w:val="21"/>
  </w:num>
  <w:num w:numId="4" w16cid:durableId="661396609">
    <w:abstractNumId w:val="27"/>
  </w:num>
  <w:num w:numId="5" w16cid:durableId="7802480">
    <w:abstractNumId w:val="32"/>
  </w:num>
  <w:num w:numId="6" w16cid:durableId="1593851973">
    <w:abstractNumId w:val="12"/>
  </w:num>
  <w:num w:numId="7" w16cid:durableId="1075281889">
    <w:abstractNumId w:val="20"/>
  </w:num>
  <w:num w:numId="8" w16cid:durableId="2126996100">
    <w:abstractNumId w:val="11"/>
  </w:num>
  <w:num w:numId="9" w16cid:durableId="1277367175">
    <w:abstractNumId w:val="41"/>
  </w:num>
  <w:num w:numId="10" w16cid:durableId="878783300">
    <w:abstractNumId w:val="24"/>
  </w:num>
  <w:num w:numId="11" w16cid:durableId="81681324">
    <w:abstractNumId w:val="23"/>
  </w:num>
  <w:num w:numId="12" w16cid:durableId="1210990765">
    <w:abstractNumId w:val="35"/>
  </w:num>
  <w:num w:numId="13" w16cid:durableId="260142541">
    <w:abstractNumId w:val="33"/>
  </w:num>
  <w:num w:numId="14" w16cid:durableId="1399398157">
    <w:abstractNumId w:val="8"/>
  </w:num>
  <w:num w:numId="15" w16cid:durableId="1488861391">
    <w:abstractNumId w:val="14"/>
  </w:num>
  <w:num w:numId="16" w16cid:durableId="111437025">
    <w:abstractNumId w:val="36"/>
  </w:num>
  <w:num w:numId="17" w16cid:durableId="1481383066">
    <w:abstractNumId w:val="6"/>
  </w:num>
  <w:num w:numId="18" w16cid:durableId="820997666">
    <w:abstractNumId w:val="9"/>
  </w:num>
  <w:num w:numId="19" w16cid:durableId="262804288">
    <w:abstractNumId w:val="37"/>
  </w:num>
  <w:num w:numId="20" w16cid:durableId="901407208">
    <w:abstractNumId w:val="29"/>
  </w:num>
  <w:num w:numId="21" w16cid:durableId="193886804">
    <w:abstractNumId w:val="43"/>
  </w:num>
  <w:num w:numId="22" w16cid:durableId="1271426925">
    <w:abstractNumId w:val="38"/>
  </w:num>
  <w:num w:numId="23" w16cid:durableId="1609922663">
    <w:abstractNumId w:val="34"/>
  </w:num>
  <w:num w:numId="24" w16cid:durableId="1801847205">
    <w:abstractNumId w:val="26"/>
  </w:num>
  <w:num w:numId="25" w16cid:durableId="2064598000">
    <w:abstractNumId w:val="42"/>
  </w:num>
  <w:num w:numId="26" w16cid:durableId="653145414">
    <w:abstractNumId w:val="40"/>
  </w:num>
  <w:num w:numId="27" w16cid:durableId="485632406">
    <w:abstractNumId w:val="25"/>
  </w:num>
  <w:num w:numId="28" w16cid:durableId="189489278">
    <w:abstractNumId w:val="28"/>
  </w:num>
  <w:num w:numId="29" w16cid:durableId="4003707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10"/>
  </w:num>
  <w:num w:numId="32" w16cid:durableId="672607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9"/>
  </w:num>
  <w:num w:numId="34" w16cid:durableId="684096292">
    <w:abstractNumId w:val="19"/>
  </w:num>
  <w:num w:numId="35" w16cid:durableId="1142768433">
    <w:abstractNumId w:val="15"/>
  </w:num>
  <w:num w:numId="36" w16cid:durableId="1329597248">
    <w:abstractNumId w:val="3"/>
  </w:num>
  <w:num w:numId="37" w16cid:durableId="1704405551">
    <w:abstractNumId w:val="31"/>
  </w:num>
  <w:num w:numId="38" w16cid:durableId="2016301627">
    <w:abstractNumId w:val="22"/>
  </w:num>
  <w:num w:numId="39" w16cid:durableId="1969628597">
    <w:abstractNumId w:val="16"/>
  </w:num>
  <w:num w:numId="40" w16cid:durableId="918059125">
    <w:abstractNumId w:val="30"/>
  </w:num>
  <w:num w:numId="41" w16cid:durableId="116799476">
    <w:abstractNumId w:val="4"/>
  </w:num>
  <w:num w:numId="42" w16cid:durableId="43648549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10DD"/>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4777"/>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447E"/>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5767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09A"/>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4093"/>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210"/>
    <w:rsid w:val="002E69CF"/>
    <w:rsid w:val="002E7764"/>
    <w:rsid w:val="002E78F5"/>
    <w:rsid w:val="002F0770"/>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360A"/>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4993"/>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D5"/>
    <w:rsid w:val="00406A25"/>
    <w:rsid w:val="00407783"/>
    <w:rsid w:val="00407DAC"/>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0B"/>
    <w:rsid w:val="00444E99"/>
    <w:rsid w:val="00446AD8"/>
    <w:rsid w:val="00447F18"/>
    <w:rsid w:val="00450155"/>
    <w:rsid w:val="00450710"/>
    <w:rsid w:val="00451434"/>
    <w:rsid w:val="00453FF7"/>
    <w:rsid w:val="00454EA7"/>
    <w:rsid w:val="00455CAB"/>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3DF3"/>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4C1"/>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198C"/>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5D4B"/>
    <w:rsid w:val="005A65EF"/>
    <w:rsid w:val="005A6B74"/>
    <w:rsid w:val="005A6CC1"/>
    <w:rsid w:val="005A7035"/>
    <w:rsid w:val="005A7129"/>
    <w:rsid w:val="005B1ED0"/>
    <w:rsid w:val="005B2D16"/>
    <w:rsid w:val="005B4295"/>
    <w:rsid w:val="005B48E5"/>
    <w:rsid w:val="005B4B64"/>
    <w:rsid w:val="005B5437"/>
    <w:rsid w:val="005B6BED"/>
    <w:rsid w:val="005C0C82"/>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5F766E"/>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0F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7F7A66"/>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A86"/>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EEB"/>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5B90"/>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9C3"/>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70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112"/>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7C9"/>
    <w:rsid w:val="00A348BC"/>
    <w:rsid w:val="00A36DC8"/>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49FD"/>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98E"/>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0738E"/>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414B"/>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5D4C"/>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0876"/>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28C3"/>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46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42F4"/>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C18"/>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601"/>
    <w:rsid w:val="00F94B64"/>
    <w:rsid w:val="00F9528B"/>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 (41) (1).docx</dmsv2BaseFileName>
    <dmsv2BaseDisplayName xmlns="http://schemas.microsoft.com/sharepoint/v3">Załącznik nr 1 do SWZ 2026 przebudowa linii (41) (1)</dmsv2BaseDisplayName>
    <dmsv2SWPP2ObjectNumber xmlns="http://schemas.microsoft.com/sharepoint/v3" xsi:nil="true"/>
    <dmsv2SWPP2SumMD5 xmlns="http://schemas.microsoft.com/sharepoint/v3">83ba39134ca3233ac38120802d3eb5ce</dmsv2SWPP2SumMD5>
    <dmsv2BaseMoved xmlns="http://schemas.microsoft.com/sharepoint/v3">false</dmsv2BaseMoved>
    <dmsv2BaseIsSensitive xmlns="http://schemas.microsoft.com/sharepoint/v3">true</dmsv2BaseIsSensitive>
    <dmsv2SWPP2IDSWPP2 xmlns="http://schemas.microsoft.com/sharepoint/v3">710080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24633983</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PR4UJWENCY6Q-1522586882-17764</_dlc_DocId>
    <_dlc_DocIdUrl xmlns="a19cb1c7-c5c7-46d4-85ae-d83685407bba">
      <Url>https://swpp2.dms.gkpge.pl/sites/42/_layouts/15/DocIdRedir.aspx?ID=PR4UJWENCY6Q-1522586882-17764</Url>
      <Description>PR4UJWENCY6Q-1522586882-17764</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51E73-8EC0-4465-A63A-FF8E0CAAE316}">
  <ds:schemaRefs>
    <ds:schemaRef ds:uri="http://schemas.microsoft.com/sharepoint/events"/>
  </ds:schemaRefs>
</ds:datastoreItem>
</file>

<file path=customXml/itemProps2.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FE39ABAE-96B8-4E1C-97F9-5771EA6B6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1669</Words>
  <Characters>10020</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Klimacki Dariusz [PGE Dystr. O.Łódź]</cp:lastModifiedBy>
  <cp:revision>18</cp:revision>
  <cp:lastPrinted>2021-02-26T13:14:00Z</cp:lastPrinted>
  <dcterms:created xsi:type="dcterms:W3CDTF">2025-10-28T08:37:00Z</dcterms:created>
  <dcterms:modified xsi:type="dcterms:W3CDTF">2026-03-31T07:01:00Z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e9c9f138-bb59-417e-878c-44a8743455c7</vt:lpwstr>
  </property>
</Properties>
</file>